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7487" w:rsidRPr="00FD60A2" w:rsidRDefault="00277487" w:rsidP="00780892">
      <w:pPr>
        <w:jc w:val="center"/>
        <w:rPr>
          <w:b/>
          <w:color w:val="FF0000"/>
          <w:sz w:val="28"/>
          <w:szCs w:val="28"/>
        </w:rPr>
      </w:pPr>
      <w:r w:rsidRPr="00FD60A2">
        <w:rPr>
          <w:b/>
          <w:color w:val="FF0000"/>
          <w:sz w:val="28"/>
          <w:szCs w:val="28"/>
        </w:rPr>
        <w:t>DENGELİ BESLENME</w:t>
      </w:r>
      <w:r w:rsidR="00780892">
        <w:rPr>
          <w:b/>
          <w:color w:val="FF0000"/>
          <w:sz w:val="28"/>
          <w:szCs w:val="28"/>
        </w:rPr>
        <w:t>-2</w:t>
      </w:r>
    </w:p>
    <w:p w:rsidR="00277487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277487" w:rsidRDefault="00277487" w:rsidP="00780892">
      <w:pPr>
        <w:jc w:val="both"/>
        <w:rPr>
          <w:b/>
          <w:sz w:val="28"/>
          <w:szCs w:val="28"/>
        </w:rPr>
      </w:pPr>
    </w:p>
    <w:p w:rsidR="00277487" w:rsidRPr="000A4B80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Sınıf:</w:t>
      </w:r>
      <w:r>
        <w:rPr>
          <w:b/>
          <w:sz w:val="28"/>
          <w:szCs w:val="28"/>
        </w:rPr>
        <w:t xml:space="preserve"> 5</w:t>
      </w:r>
    </w:p>
    <w:p w:rsidR="00277487" w:rsidRDefault="00277487" w:rsidP="00780892">
      <w:pPr>
        <w:jc w:val="both"/>
        <w:rPr>
          <w:b/>
          <w:sz w:val="28"/>
          <w:szCs w:val="28"/>
        </w:rPr>
      </w:pPr>
    </w:p>
    <w:p w:rsidR="00277487" w:rsidRPr="002D7B48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</w:p>
    <w:p w:rsidR="00277487" w:rsidRDefault="00277487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277487" w:rsidRDefault="00277487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277487" w:rsidRDefault="00277487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277487" w:rsidRDefault="00277487" w:rsidP="00780892">
      <w:pPr>
        <w:jc w:val="both"/>
        <w:rPr>
          <w:b/>
          <w:sz w:val="28"/>
          <w:szCs w:val="28"/>
        </w:rPr>
      </w:pPr>
    </w:p>
    <w:p w:rsidR="00277487" w:rsidRPr="00FD60A2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Süresi</w:t>
      </w:r>
      <w:r w:rsidRPr="002D7B48">
        <w:rPr>
          <w:b/>
          <w:sz w:val="28"/>
          <w:szCs w:val="28"/>
        </w:rPr>
        <w:t>:</w:t>
      </w:r>
      <w:r>
        <w:rPr>
          <w:sz w:val="28"/>
          <w:szCs w:val="28"/>
        </w:rPr>
        <w:t>………………………-………………………….</w:t>
      </w:r>
    </w:p>
    <w:p w:rsidR="00277487" w:rsidRDefault="00277487" w:rsidP="00780892">
      <w:pPr>
        <w:jc w:val="both"/>
        <w:rPr>
          <w:b/>
          <w:sz w:val="28"/>
          <w:szCs w:val="28"/>
        </w:rPr>
      </w:pPr>
    </w:p>
    <w:p w:rsidR="00277487" w:rsidRPr="002D7B48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Performans Ödevi</w:t>
      </w:r>
    </w:p>
    <w:p w:rsidR="00277487" w:rsidRDefault="00277487" w:rsidP="0078089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Dengeli beslenme ile ilgili bir araştırma yapınız.</w:t>
      </w:r>
    </w:p>
    <w:p w:rsidR="00277487" w:rsidRDefault="00277487" w:rsidP="00780892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Araştırma sonucunda elde ettiğiniz verilerden yararlanarak hikâye yazınız.</w:t>
      </w:r>
    </w:p>
    <w:p w:rsidR="00277487" w:rsidRDefault="00277487" w:rsidP="00780892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Hikâyenizin unsurlarını belirleyiniz.</w:t>
      </w:r>
    </w:p>
    <w:p w:rsidR="00277487" w:rsidRDefault="00277487" w:rsidP="0078089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Hikâyenize bir başlık bulunuz.</w:t>
      </w:r>
    </w:p>
    <w:p w:rsidR="00277487" w:rsidRDefault="00277487" w:rsidP="0078089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Cümlelerinizi anlamlı ve kurallı yazınız.</w:t>
      </w:r>
    </w:p>
    <w:p w:rsidR="00277487" w:rsidRDefault="00277487" w:rsidP="0078089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Hikâyenizde yaptığınız araştırma sonuçlarından yararlanarak çıkarımlarda bulununuz.</w:t>
      </w:r>
    </w:p>
    <w:p w:rsidR="00277487" w:rsidRDefault="00277487" w:rsidP="0078089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Hikâyenizde duygu ve düşünceler anlatan cümlelere yer veriniz.</w:t>
      </w:r>
    </w:p>
    <w:p w:rsidR="00277487" w:rsidRDefault="00277487" w:rsidP="0078089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Hikâyenizi anlamlı bir şekilde sonlandırınız.</w:t>
      </w:r>
    </w:p>
    <w:p w:rsidR="00277487" w:rsidRDefault="00277487" w:rsidP="00780892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Hikâyenizi yazarken imla kurallarına ve noktalama işaretlerine dikkat ediniz.</w:t>
      </w:r>
    </w:p>
    <w:p w:rsidR="00277487" w:rsidRPr="00FD60A2" w:rsidRDefault="00277487" w:rsidP="00780892">
      <w:pPr>
        <w:jc w:val="both"/>
        <w:rPr>
          <w:b/>
          <w:color w:val="0000FF"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 Yaparken İşinizi Kolaylaştıracak Bazı Öneriler</w:t>
      </w:r>
    </w:p>
    <w:p w:rsidR="00277487" w:rsidRDefault="00277487" w:rsidP="00780892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Çalışmanıza başlamadan önce bir plan yapınız.</w:t>
      </w:r>
    </w:p>
    <w:p w:rsidR="00277487" w:rsidRDefault="00277487" w:rsidP="00780892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Yaptığınız tüm çalışmaları bir rapor haline getiriniz.</w:t>
      </w:r>
    </w:p>
    <w:p w:rsidR="00277487" w:rsidRPr="0039792D" w:rsidRDefault="00277487" w:rsidP="00780892">
      <w:pPr>
        <w:numPr>
          <w:ilvl w:val="0"/>
          <w:numId w:val="15"/>
        </w:numPr>
        <w:jc w:val="both"/>
        <w:rPr>
          <w:sz w:val="28"/>
          <w:szCs w:val="28"/>
        </w:rPr>
      </w:pPr>
      <w:r>
        <w:rPr>
          <w:sz w:val="28"/>
          <w:szCs w:val="28"/>
        </w:rPr>
        <w:t>Bir kapak sayfası tasarlayınız ve kapak sayfanızda mutlaka araştırma yaptığınız kaynakları belirtiniz</w:t>
      </w:r>
    </w:p>
    <w:p w:rsidR="00277487" w:rsidRPr="00FD60A2" w:rsidRDefault="00277487" w:rsidP="00780892">
      <w:pPr>
        <w:jc w:val="both"/>
        <w:rPr>
          <w:b/>
          <w:color w:val="0000FF"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Değerlendir</w:t>
      </w:r>
      <w:r>
        <w:rPr>
          <w:b/>
          <w:color w:val="0000FF"/>
          <w:sz w:val="28"/>
          <w:szCs w:val="28"/>
        </w:rPr>
        <w:t>me</w:t>
      </w:r>
    </w:p>
    <w:p w:rsidR="00277487" w:rsidRPr="002D7B48" w:rsidRDefault="00277487" w:rsidP="00780892">
      <w:pPr>
        <w:ind w:firstLine="708"/>
        <w:jc w:val="both"/>
        <w:rPr>
          <w:sz w:val="28"/>
          <w:szCs w:val="28"/>
        </w:rPr>
      </w:pPr>
      <w:r w:rsidRPr="002D7B48">
        <w:rPr>
          <w:sz w:val="28"/>
          <w:szCs w:val="28"/>
        </w:rPr>
        <w:t>Çalışmanızı hazırlama sürecinde kendinizi nasıl değerlendireceğinizi bilmeniz ve çalışmanızı belirtilen kriterlere uygun hazırlamanız</w:t>
      </w:r>
      <w:r>
        <w:rPr>
          <w:sz w:val="28"/>
          <w:szCs w:val="28"/>
        </w:rPr>
        <w:t>,</w:t>
      </w:r>
      <w:r w:rsidRPr="002D7B48">
        <w:rPr>
          <w:sz w:val="28"/>
          <w:szCs w:val="28"/>
        </w:rPr>
        <w:t xml:space="preserve"> çalışmanızın niteliğini artıracaktır.</w:t>
      </w:r>
    </w:p>
    <w:p w:rsidR="00277487" w:rsidRPr="002D7B48" w:rsidRDefault="00277487" w:rsidP="00780892">
      <w:pPr>
        <w:ind w:firstLine="708"/>
        <w:jc w:val="both"/>
        <w:rPr>
          <w:sz w:val="28"/>
          <w:szCs w:val="28"/>
        </w:rPr>
      </w:pPr>
      <w:r w:rsidRPr="002D7B48">
        <w:rPr>
          <w:sz w:val="28"/>
          <w:szCs w:val="28"/>
        </w:rPr>
        <w:t>Çalışmanızı yaparken formdaki kriterleri sırasıyla okuyun</w:t>
      </w:r>
      <w:r>
        <w:rPr>
          <w:sz w:val="28"/>
          <w:szCs w:val="28"/>
        </w:rPr>
        <w:t>uz</w:t>
      </w:r>
      <w:r w:rsidRPr="002D7B48">
        <w:rPr>
          <w:sz w:val="28"/>
          <w:szCs w:val="28"/>
        </w:rPr>
        <w:t xml:space="preserve"> ve yerine getirdiğiniz her kriteri bir sembol kullanarak işaretleyiniz.</w:t>
      </w:r>
    </w:p>
    <w:p w:rsidR="00277487" w:rsidRPr="002D7B48" w:rsidRDefault="00277487" w:rsidP="00780892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77"/>
        <w:gridCol w:w="1080"/>
        <w:gridCol w:w="1080"/>
      </w:tblGrid>
      <w:tr w:rsidR="00277487" w:rsidRPr="00277487" w:rsidTr="00277487">
        <w:tc>
          <w:tcPr>
            <w:tcW w:w="7977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ÖZ DEĞERLENDİRME FORMU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Evet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Hayır</w:t>
            </w:r>
          </w:p>
        </w:tc>
      </w:tr>
      <w:tr w:rsidR="00277487" w:rsidRPr="00277487" w:rsidTr="00277487">
        <w:tc>
          <w:tcPr>
            <w:tcW w:w="7977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Dengeli beslenme hakkında araştırma yaptım.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Hikâyenin unsurlarını belirledim.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Hikâyeme bir başlık buldum.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Cümlelerimi anlamlı ve kurallı bir şekilde yazdım.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Hikâyemde yaptığım araştırma sonuçlarından yararlanarak çıkarımlarda bulundum.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Hikâyemde duygu ve düşünceler anlatan cümlelere yer verdim.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Hikâyemi anlamlı bir şekilde sonlandırdım.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c>
          <w:tcPr>
            <w:tcW w:w="7977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Hikâyemi yazarken imla kurallarına ve noktalama işaretlerine dikkat ettim.</w:t>
            </w: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</w:tbl>
    <w:p w:rsidR="00277487" w:rsidRPr="002D7B48" w:rsidRDefault="00780892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Adı soyadı:…………………………</w:t>
      </w:r>
      <w:r w:rsidR="00277487" w:rsidRPr="002D7B48">
        <w:rPr>
          <w:sz w:val="28"/>
          <w:szCs w:val="28"/>
        </w:rPr>
        <w:t>………………..</w:t>
      </w:r>
    </w:p>
    <w:p w:rsidR="00277487" w:rsidRPr="002D7B48" w:rsidRDefault="00277487" w:rsidP="00780892">
      <w:pPr>
        <w:jc w:val="both"/>
        <w:rPr>
          <w:sz w:val="28"/>
          <w:szCs w:val="28"/>
        </w:rPr>
      </w:pPr>
    </w:p>
    <w:p w:rsidR="00277487" w:rsidRPr="002D7B48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Ders:</w:t>
      </w:r>
      <w:r>
        <w:rPr>
          <w:b/>
          <w:sz w:val="28"/>
          <w:szCs w:val="28"/>
        </w:rPr>
        <w:t xml:space="preserve"> Türkçe</w:t>
      </w:r>
    </w:p>
    <w:p w:rsidR="00277487" w:rsidRPr="002D7B48" w:rsidRDefault="00277487" w:rsidP="00780892">
      <w:pPr>
        <w:jc w:val="both"/>
        <w:rPr>
          <w:sz w:val="28"/>
          <w:szCs w:val="28"/>
        </w:rPr>
      </w:pPr>
    </w:p>
    <w:p w:rsidR="00277487" w:rsidRPr="002D7B48" w:rsidRDefault="00277487" w:rsidP="00780892">
      <w:pPr>
        <w:jc w:val="both"/>
        <w:rPr>
          <w:b/>
          <w:sz w:val="28"/>
          <w:szCs w:val="28"/>
        </w:rPr>
      </w:pPr>
      <w:r w:rsidRPr="00FD60A2">
        <w:rPr>
          <w:b/>
          <w:color w:val="0000FF"/>
          <w:sz w:val="28"/>
          <w:szCs w:val="28"/>
        </w:rPr>
        <w:t>Ödevin Amacı</w:t>
      </w:r>
    </w:p>
    <w:p w:rsidR="00277487" w:rsidRDefault="00277487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t>Araştırma becerisini geliştirebilme</w:t>
      </w:r>
    </w:p>
    <w:p w:rsidR="00277487" w:rsidRDefault="00277487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t>Bir konuyla ilgili edindiği deneyimleri kullanarak o konu ile ilgili yazı yazabilme</w:t>
      </w:r>
    </w:p>
    <w:p w:rsidR="00277487" w:rsidRDefault="00277487" w:rsidP="00780892">
      <w:pPr>
        <w:jc w:val="both"/>
        <w:rPr>
          <w:sz w:val="28"/>
          <w:szCs w:val="28"/>
        </w:rPr>
      </w:pPr>
      <w:r>
        <w:rPr>
          <w:sz w:val="28"/>
          <w:szCs w:val="28"/>
        </w:rPr>
        <w:t>Türkçeyi düzeyine uygun şekilde etkili ve düzgün kullanabilme</w:t>
      </w:r>
    </w:p>
    <w:p w:rsidR="00277487" w:rsidRPr="002D7B48" w:rsidRDefault="00277487" w:rsidP="00780892">
      <w:pPr>
        <w:jc w:val="both"/>
        <w:rPr>
          <w:sz w:val="28"/>
          <w:szCs w:val="28"/>
        </w:rPr>
      </w:pPr>
    </w:p>
    <w:p w:rsidR="00277487" w:rsidRPr="002D7B48" w:rsidRDefault="00277487" w:rsidP="00780892">
      <w:pPr>
        <w:jc w:val="both"/>
        <w:rPr>
          <w:sz w:val="28"/>
          <w:szCs w:val="28"/>
        </w:rPr>
      </w:pPr>
      <w:r w:rsidRPr="002D7B48">
        <w:rPr>
          <w:sz w:val="28"/>
          <w:szCs w:val="28"/>
        </w:rPr>
        <w:t>Tablo üzerindeki ölçütlerden yararlanarak öğrencilerin yaptığı çalışmaya ilişkin bilgi ve becerilerin yeterlilik düzeyini belirleyiniz.</w:t>
      </w:r>
    </w:p>
    <w:p w:rsidR="00277487" w:rsidRPr="002D7B48" w:rsidRDefault="00277487" w:rsidP="00780892">
      <w:pPr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08"/>
        <w:gridCol w:w="900"/>
        <w:gridCol w:w="900"/>
        <w:gridCol w:w="900"/>
        <w:gridCol w:w="900"/>
      </w:tblGrid>
      <w:tr w:rsidR="00277487" w:rsidRPr="00277487" w:rsidTr="00277487">
        <w:trPr>
          <w:cantSplit/>
          <w:trHeight w:val="1134"/>
        </w:trPr>
        <w:tc>
          <w:tcPr>
            <w:tcW w:w="6408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noProof/>
                <w:sz w:val="28"/>
                <w:szCs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8" type="#_x0000_t202" style="position:absolute;left:0;text-align:left;margin-left:280.9pt;margin-top:10.5pt;width:30.5pt;height:93.3pt;z-index:251657728" stroked="f">
                  <v:textbox style="layout-flow:vertical;mso-layout-flow-alt:bottom-to-top">
                    <w:txbxContent>
                      <w:p w:rsidR="00277487" w:rsidRPr="005F3196" w:rsidRDefault="00277487" w:rsidP="00277487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5F3196">
                          <w:rPr>
                            <w:b/>
                            <w:sz w:val="28"/>
                            <w:szCs w:val="28"/>
                          </w:rPr>
                          <w:t>DÜZEYLER</w:t>
                        </w:r>
                      </w:p>
                    </w:txbxContent>
                  </v:textbox>
                </v:shape>
              </w:pict>
            </w:r>
          </w:p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  <w:p w:rsidR="00277487" w:rsidRPr="00277487" w:rsidRDefault="00277487" w:rsidP="00780892">
            <w:pPr>
              <w:jc w:val="both"/>
              <w:rPr>
                <w:b/>
                <w:sz w:val="28"/>
                <w:szCs w:val="28"/>
              </w:rPr>
            </w:pPr>
            <w:r w:rsidRPr="00277487">
              <w:rPr>
                <w:b/>
                <w:sz w:val="28"/>
                <w:szCs w:val="28"/>
              </w:rPr>
              <w:t>ÖLÇÜTLER</w:t>
            </w:r>
          </w:p>
        </w:tc>
        <w:tc>
          <w:tcPr>
            <w:tcW w:w="900" w:type="dxa"/>
            <w:textDirection w:val="btLr"/>
            <w:vAlign w:val="center"/>
          </w:tcPr>
          <w:p w:rsidR="00277487" w:rsidRPr="00277487" w:rsidRDefault="00277487" w:rsidP="00780892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77487">
              <w:rPr>
                <w:b/>
                <w:sz w:val="28"/>
                <w:szCs w:val="28"/>
              </w:rPr>
              <w:t>Geliştirilebilir</w:t>
            </w:r>
          </w:p>
        </w:tc>
        <w:tc>
          <w:tcPr>
            <w:tcW w:w="900" w:type="dxa"/>
            <w:textDirection w:val="btLr"/>
            <w:vAlign w:val="center"/>
          </w:tcPr>
          <w:p w:rsidR="00277487" w:rsidRPr="00277487" w:rsidRDefault="00277487" w:rsidP="00780892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77487">
              <w:rPr>
                <w:b/>
                <w:sz w:val="28"/>
                <w:szCs w:val="28"/>
              </w:rPr>
              <w:t>Orta Düzeyde</w:t>
            </w:r>
          </w:p>
        </w:tc>
        <w:tc>
          <w:tcPr>
            <w:tcW w:w="900" w:type="dxa"/>
            <w:textDirection w:val="btLr"/>
            <w:vAlign w:val="center"/>
          </w:tcPr>
          <w:p w:rsidR="00277487" w:rsidRPr="00277487" w:rsidRDefault="00277487" w:rsidP="00780892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77487">
              <w:rPr>
                <w:b/>
                <w:sz w:val="28"/>
                <w:szCs w:val="28"/>
              </w:rPr>
              <w:t>Yeterli</w:t>
            </w:r>
          </w:p>
        </w:tc>
        <w:tc>
          <w:tcPr>
            <w:tcW w:w="900" w:type="dxa"/>
            <w:textDirection w:val="btLr"/>
            <w:vAlign w:val="center"/>
          </w:tcPr>
          <w:p w:rsidR="00277487" w:rsidRPr="00277487" w:rsidRDefault="00277487" w:rsidP="00780892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277487">
              <w:rPr>
                <w:b/>
                <w:sz w:val="28"/>
                <w:szCs w:val="28"/>
              </w:rPr>
              <w:t>Belirgin</w:t>
            </w:r>
          </w:p>
        </w:tc>
      </w:tr>
      <w:tr w:rsidR="00277487" w:rsidRPr="00277487" w:rsidTr="00277487">
        <w:trPr>
          <w:trHeight w:val="851"/>
        </w:trPr>
        <w:tc>
          <w:tcPr>
            <w:tcW w:w="6408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Dengeli beslenme hakkında araştırma yapmış.</w:t>
            </w: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rPr>
          <w:trHeight w:val="851"/>
        </w:trPr>
        <w:tc>
          <w:tcPr>
            <w:tcW w:w="6408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Hikâyesinin unsurlarını belirlemiş.</w:t>
            </w: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rPr>
          <w:trHeight w:val="851"/>
        </w:trPr>
        <w:tc>
          <w:tcPr>
            <w:tcW w:w="6408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Araştırmasından ve belirlediği hikâye unsurlarından yararlanarak özgün bir hikâye oluşturmuş.</w:t>
            </w: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rPr>
          <w:trHeight w:val="851"/>
        </w:trPr>
        <w:tc>
          <w:tcPr>
            <w:tcW w:w="6408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Hikâyede duygu ve düşünceler anlatan ifadelere yer verilmiş.</w:t>
            </w: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  <w:tr w:rsidR="00277487" w:rsidRPr="00277487" w:rsidTr="00277487">
        <w:trPr>
          <w:trHeight w:val="851"/>
        </w:trPr>
        <w:tc>
          <w:tcPr>
            <w:tcW w:w="6408" w:type="dxa"/>
            <w:vAlign w:val="center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  <w:r w:rsidRPr="00277487">
              <w:rPr>
                <w:sz w:val="28"/>
                <w:szCs w:val="28"/>
              </w:rPr>
              <w:t>Hikâyeyi imla kurallarına ve noktalama işaretlerine dikkat ederek yazmış.</w:t>
            </w: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00" w:type="dxa"/>
          </w:tcPr>
          <w:p w:rsidR="00277487" w:rsidRPr="00277487" w:rsidRDefault="00277487" w:rsidP="00780892">
            <w:pPr>
              <w:jc w:val="both"/>
              <w:rPr>
                <w:sz w:val="28"/>
                <w:szCs w:val="28"/>
              </w:rPr>
            </w:pPr>
          </w:p>
        </w:tc>
      </w:tr>
    </w:tbl>
    <w:p w:rsidR="00780892" w:rsidRDefault="00780892" w:rsidP="00780892">
      <w:pPr>
        <w:jc w:val="both"/>
        <w:rPr>
          <w:b/>
          <w:sz w:val="28"/>
          <w:szCs w:val="28"/>
        </w:rPr>
      </w:pPr>
    </w:p>
    <w:p w:rsidR="00277487" w:rsidRDefault="00277487" w:rsidP="0078089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Performans Ödevi Puanlama Formu</w:t>
      </w:r>
    </w:p>
    <w:p w:rsidR="00277487" w:rsidRDefault="00277487" w:rsidP="00780892">
      <w:pPr>
        <w:jc w:val="both"/>
      </w:pPr>
    </w:p>
    <w:p w:rsidR="00277487" w:rsidRPr="003F7EC3" w:rsidRDefault="00277487" w:rsidP="00780892">
      <w:pPr>
        <w:jc w:val="both"/>
      </w:pPr>
      <w:r w:rsidRPr="003F7EC3">
        <w:t>Geliştirilebilir: Konu olan davranışın yetersiz olduğunu gösterir.</w:t>
      </w:r>
    </w:p>
    <w:p w:rsidR="00277487" w:rsidRPr="003F7EC3" w:rsidRDefault="00277487" w:rsidP="00780892">
      <w:pPr>
        <w:jc w:val="both"/>
      </w:pPr>
      <w:r w:rsidRPr="003F7EC3">
        <w:t>Orta düzeyde: Konu olan davranışın çok az bir destekle yeterli hale getirilebileceğini gösterir.</w:t>
      </w:r>
    </w:p>
    <w:p w:rsidR="00277487" w:rsidRPr="003F7EC3" w:rsidRDefault="00277487" w:rsidP="00780892">
      <w:pPr>
        <w:jc w:val="both"/>
      </w:pPr>
      <w:r w:rsidRPr="003F7EC3">
        <w:t>Yeterli: Konu olan davranışın yeterli fakat sürekli olmadığını gösterir.</w:t>
      </w:r>
    </w:p>
    <w:p w:rsidR="00277487" w:rsidRPr="003F7EC3" w:rsidRDefault="00277487" w:rsidP="00780892">
      <w:pPr>
        <w:jc w:val="both"/>
      </w:pPr>
      <w:r w:rsidRPr="003F7EC3">
        <w:t>Belirgin: Konu olan davranışın yeterli ve sürekli olduğunu gösterir.</w:t>
      </w:r>
    </w:p>
    <w:p w:rsidR="00E7699D" w:rsidRPr="00277487" w:rsidRDefault="00E7699D" w:rsidP="00780892">
      <w:pPr>
        <w:jc w:val="both"/>
      </w:pPr>
    </w:p>
    <w:sectPr w:rsidR="00E7699D" w:rsidRPr="00277487" w:rsidSect="00A457A3">
      <w:pgSz w:w="11906" w:h="16838"/>
      <w:pgMar w:top="1134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24D7799"/>
    <w:multiLevelType w:val="hybridMultilevel"/>
    <w:tmpl w:val="EDBE53D2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08AA0296"/>
    <w:multiLevelType w:val="hybridMultilevel"/>
    <w:tmpl w:val="C2C200F8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9745A9F"/>
    <w:multiLevelType w:val="hybridMultilevel"/>
    <w:tmpl w:val="8A50A03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128B2233"/>
    <w:multiLevelType w:val="hybridMultilevel"/>
    <w:tmpl w:val="493E56C4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133F0F5E"/>
    <w:multiLevelType w:val="hybridMultilevel"/>
    <w:tmpl w:val="9950019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265371AF"/>
    <w:multiLevelType w:val="hybridMultilevel"/>
    <w:tmpl w:val="0ABC1CBA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44C328CD"/>
    <w:multiLevelType w:val="hybridMultilevel"/>
    <w:tmpl w:val="8438E2FC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11F65D9"/>
    <w:multiLevelType w:val="hybridMultilevel"/>
    <w:tmpl w:val="0B8E9200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658579FA"/>
    <w:multiLevelType w:val="hybridMultilevel"/>
    <w:tmpl w:val="56DA5B3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FD47253"/>
    <w:multiLevelType w:val="hybridMultilevel"/>
    <w:tmpl w:val="A6BACCD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01B1B66"/>
    <w:multiLevelType w:val="hybridMultilevel"/>
    <w:tmpl w:val="84400DEE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CB159AC"/>
    <w:multiLevelType w:val="hybridMultilevel"/>
    <w:tmpl w:val="DCE0231C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9"/>
  </w:num>
  <w:num w:numId="5">
    <w:abstractNumId w:val="10"/>
  </w:num>
  <w:num w:numId="6">
    <w:abstractNumId w:val="11"/>
  </w:num>
  <w:num w:numId="7">
    <w:abstractNumId w:val="5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"/>
  </w:num>
  <w:num w:numId="13">
    <w:abstractNumId w:val="2"/>
  </w:num>
  <w:num w:numId="14">
    <w:abstractNumId w:val="14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03A9B"/>
    <w:rsid w:val="000E1900"/>
    <w:rsid w:val="00155F56"/>
    <w:rsid w:val="001C7784"/>
    <w:rsid w:val="0022558E"/>
    <w:rsid w:val="00277487"/>
    <w:rsid w:val="002D0AF9"/>
    <w:rsid w:val="00313923"/>
    <w:rsid w:val="0034247F"/>
    <w:rsid w:val="003A5045"/>
    <w:rsid w:val="003B025D"/>
    <w:rsid w:val="00405322"/>
    <w:rsid w:val="004A4B93"/>
    <w:rsid w:val="004B6A6B"/>
    <w:rsid w:val="006140B3"/>
    <w:rsid w:val="006B0055"/>
    <w:rsid w:val="00780892"/>
    <w:rsid w:val="007F23D9"/>
    <w:rsid w:val="00803A9B"/>
    <w:rsid w:val="009B28ED"/>
    <w:rsid w:val="009E422E"/>
    <w:rsid w:val="00A16281"/>
    <w:rsid w:val="00A457A3"/>
    <w:rsid w:val="00B44510"/>
    <w:rsid w:val="00E7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3A9B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03A9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Şirket Adı</Company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PERFECT XP PC1</dc:creator>
  <cp:lastModifiedBy>Murat</cp:lastModifiedBy>
  <cp:revision>2</cp:revision>
  <dcterms:created xsi:type="dcterms:W3CDTF">2009-11-09T20:18:00Z</dcterms:created>
  <dcterms:modified xsi:type="dcterms:W3CDTF">2009-11-09T20:18:00Z</dcterms:modified>
</cp:coreProperties>
</file>